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C50AA4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>EDITAL Nº</w:t>
            </w:r>
            <w:r w:rsidR="00CE173E">
              <w:rPr>
                <w:rFonts w:ascii="Arial" w:hAnsi="Arial" w:cs="Arial"/>
                <w:sz w:val="28"/>
                <w:szCs w:val="28"/>
              </w:rPr>
              <w:t xml:space="preserve"> 042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CE173E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PREGÃO PRESENCIAL Nº</w:t>
            </w:r>
            <w:r w:rsidR="00CE173E">
              <w:rPr>
                <w:rFonts w:ascii="Arial" w:hAnsi="Arial" w:cs="Arial"/>
                <w:sz w:val="28"/>
                <w:szCs w:val="28"/>
              </w:rPr>
              <w:t xml:space="preserve"> 032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C50AA4" w:rsidRPr="00C50AA4">
        <w:rPr>
          <w:rFonts w:ascii="Arial" w:hAnsi="Arial" w:cs="Arial"/>
          <w:sz w:val="22"/>
          <w:szCs w:val="22"/>
        </w:rPr>
        <w:t xml:space="preserve">Contratação de pessoa jurídica para prestação de serviços de locação de equipamentos multifuncionais, impressoras, acessórios, softwares de gerenciamento e automação de fluxo de trabalho, peças, insumos e assistência técnica preventiva e corretiva, visando atender as demandas do </w:t>
      </w:r>
      <w:r w:rsidR="00C50AA4" w:rsidRPr="00C50AA4">
        <w:rPr>
          <w:rFonts w:ascii="Arial" w:hAnsi="Arial" w:cs="Arial"/>
          <w:b/>
          <w:sz w:val="22"/>
          <w:szCs w:val="22"/>
        </w:rPr>
        <w:t>SENAR-AR/MS</w:t>
      </w:r>
      <w:r w:rsidR="004C0C81" w:rsidRPr="004C0C81">
        <w:rPr>
          <w:rFonts w:ascii="Arial" w:hAnsi="Arial" w:cs="Arial"/>
          <w:b/>
          <w:sz w:val="22"/>
          <w:szCs w:val="22"/>
        </w:rPr>
        <w:t>.</w:t>
      </w:r>
      <w:r w:rsidR="009B1BF4" w:rsidRPr="00173E6D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3C18A2" w:rsidRPr="00173E6D" w:rsidRDefault="003C18A2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  <w:r w:rsidR="003C18A2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CE173E" w:rsidRDefault="00A94747" w:rsidP="00CE173E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CE173E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CE173E">
            <w:rPr>
              <w:rFonts w:ascii="Arial" w:hAnsi="Arial" w:cs="Arial"/>
              <w:sz w:val="18"/>
              <w:szCs w:val="20"/>
            </w:rPr>
            <w:t xml:space="preserve">nº </w:t>
          </w:r>
          <w:r w:rsidR="00CE173E" w:rsidRPr="00CE173E">
            <w:rPr>
              <w:rFonts w:ascii="Arial" w:hAnsi="Arial" w:cs="Arial"/>
              <w:sz w:val="18"/>
              <w:szCs w:val="20"/>
            </w:rPr>
            <w:t>131</w:t>
          </w:r>
          <w:r w:rsidR="009E0FA2" w:rsidRPr="00CE173E">
            <w:rPr>
              <w:rFonts w:ascii="Arial" w:hAnsi="Arial" w:cs="Arial"/>
              <w:sz w:val="18"/>
              <w:szCs w:val="20"/>
            </w:rPr>
            <w:t>/201</w:t>
          </w:r>
          <w:r w:rsidR="00876208" w:rsidRPr="00CE173E">
            <w:rPr>
              <w:rFonts w:ascii="Arial" w:hAnsi="Arial" w:cs="Arial"/>
              <w:sz w:val="18"/>
              <w:szCs w:val="20"/>
            </w:rPr>
            <w:t>6</w:t>
          </w:r>
          <w:r w:rsidR="009E0FA2" w:rsidRPr="00CE173E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CE173E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CE173E">
            <w:rPr>
              <w:rFonts w:ascii="Arial" w:hAnsi="Arial" w:cs="Arial"/>
              <w:bCs/>
              <w:sz w:val="18"/>
              <w:szCs w:val="20"/>
            </w:rPr>
            <w:t>042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CE173E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CE173E">
            <w:rPr>
              <w:rFonts w:ascii="Arial" w:hAnsi="Arial" w:cs="Arial"/>
              <w:sz w:val="18"/>
              <w:szCs w:val="20"/>
            </w:rPr>
            <w:t>032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18A2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4531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AA4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173E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A3A3-267B-4425-8181-97EB3780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26</cp:revision>
  <cp:lastPrinted>2016-02-18T16:37:00Z</cp:lastPrinted>
  <dcterms:created xsi:type="dcterms:W3CDTF">2016-02-15T13:56:00Z</dcterms:created>
  <dcterms:modified xsi:type="dcterms:W3CDTF">2016-11-16T18:04:00Z</dcterms:modified>
</cp:coreProperties>
</file>